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57155" w14:textId="77777777" w:rsidR="006A06B0" w:rsidRDefault="006A06B0" w:rsidP="006A06B0">
      <w:pPr>
        <w:spacing w:line="300" w:lineRule="exact"/>
        <w:ind w:right="6601"/>
        <w:rPr>
          <w:rFonts w:asciiTheme="minorHAnsi" w:hAnsiTheme="minorHAnsi" w:cstheme="minorHAnsi"/>
          <w:sz w:val="22"/>
          <w:szCs w:val="22"/>
        </w:rPr>
      </w:pPr>
      <w:r w:rsidRPr="006A06B0">
        <w:rPr>
          <w:rFonts w:asciiTheme="minorHAnsi" w:hAnsiTheme="minorHAnsi" w:cstheme="minorHAnsi"/>
          <w:sz w:val="22"/>
          <w:szCs w:val="22"/>
        </w:rPr>
        <w:t>Beck Woods</w:t>
      </w:r>
    </w:p>
    <w:p w14:paraId="653A0277" w14:textId="38AF657E" w:rsidR="005037C8" w:rsidRPr="006A06B0" w:rsidRDefault="006A06B0" w:rsidP="006A06B0">
      <w:pPr>
        <w:spacing w:line="300" w:lineRule="exact"/>
        <w:ind w:right="6601"/>
        <w:rPr>
          <w:rFonts w:asciiTheme="minorHAnsi" w:hAnsiTheme="minorHAnsi" w:cstheme="minorHAnsi"/>
          <w:sz w:val="22"/>
          <w:szCs w:val="22"/>
        </w:rPr>
      </w:pPr>
      <w:hyperlink r:id="rId5" w:history="1">
        <w:r w:rsidRPr="000A2D05">
          <w:rPr>
            <w:rStyle w:val="Hyperlink"/>
            <w:rFonts w:asciiTheme="minorHAnsi" w:eastAsia="Bookman Old Style" w:hAnsiTheme="minorHAnsi" w:cstheme="minorHAnsi"/>
            <w:sz w:val="22"/>
            <w:szCs w:val="22"/>
          </w:rPr>
          <w:t>beck.woods@gmail.com</w:t>
        </w:r>
      </w:hyperlink>
    </w:p>
    <w:p w14:paraId="7D7D70DC" w14:textId="0669AC90" w:rsidR="005037C8" w:rsidRPr="006A06B0" w:rsidRDefault="006A06B0" w:rsidP="006A06B0">
      <w:pPr>
        <w:spacing w:before="35" w:line="267" w:lineRule="auto"/>
        <w:ind w:right="6594"/>
        <w:rPr>
          <w:rFonts w:asciiTheme="minorHAnsi" w:eastAsia="Bookman Old Style" w:hAnsiTheme="minorHAnsi" w:cstheme="minorHAnsi"/>
          <w:sz w:val="22"/>
          <w:szCs w:val="22"/>
        </w:rPr>
      </w:pP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612/240-4289 </w:t>
      </w:r>
    </w:p>
    <w:p w14:paraId="505F9BC3" w14:textId="77777777" w:rsidR="005037C8" w:rsidRPr="006A06B0" w:rsidRDefault="005037C8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7EE75AC8" w14:textId="77777777" w:rsidR="005037C8" w:rsidRPr="006A06B0" w:rsidRDefault="006A06B0" w:rsidP="006A06B0">
      <w:pPr>
        <w:rPr>
          <w:rFonts w:asciiTheme="minorHAnsi" w:eastAsia="Bookman Old Style" w:hAnsiTheme="minorHAnsi" w:cstheme="minorHAnsi"/>
          <w:sz w:val="22"/>
          <w:szCs w:val="22"/>
        </w:rPr>
      </w:pPr>
      <w:r w:rsidRPr="006A06B0">
        <w:rPr>
          <w:rFonts w:asciiTheme="minorHAnsi" w:eastAsia="Bookman Old Style" w:hAnsiTheme="minorHAnsi" w:cstheme="minorHAnsi"/>
          <w:sz w:val="22"/>
          <w:szCs w:val="22"/>
        </w:rPr>
        <w:t>Hair: B</w:t>
      </w:r>
      <w:r w:rsidRPr="006A06B0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own  •</w:t>
      </w:r>
      <w:r w:rsidRPr="006A06B0">
        <w:rPr>
          <w:rFonts w:asciiTheme="minorHAnsi" w:eastAsia="Bookman Old Style" w:hAnsiTheme="minorHAnsi" w:cstheme="minorHAnsi"/>
          <w:spacing w:val="64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Eyes: Blue</w:t>
      </w:r>
      <w:r w:rsidRPr="006A06B0">
        <w:rPr>
          <w:rFonts w:asciiTheme="minorHAnsi" w:eastAsia="Bookman Old Style" w:hAnsiTheme="minorHAnsi" w:cstheme="minorHAnsi"/>
          <w:spacing w:val="64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•</w:t>
      </w:r>
      <w:r w:rsidRPr="006A06B0">
        <w:rPr>
          <w:rFonts w:asciiTheme="minorHAnsi" w:eastAsia="Bookman Old Style" w:hAnsiTheme="minorHAnsi" w:cstheme="minorHAnsi"/>
          <w:spacing w:val="64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Height: 5’7”</w:t>
      </w:r>
      <w:r w:rsidRPr="006A06B0">
        <w:rPr>
          <w:rFonts w:asciiTheme="minorHAnsi" w:eastAsia="Bookman Old Style" w:hAnsiTheme="minorHAnsi" w:cstheme="minorHAnsi"/>
          <w:spacing w:val="64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•</w:t>
      </w:r>
      <w:r w:rsidRPr="006A06B0">
        <w:rPr>
          <w:rFonts w:asciiTheme="minorHAnsi" w:eastAsia="Bookman Old Style" w:hAnsiTheme="minorHAnsi" w:cstheme="minorHAnsi"/>
          <w:spacing w:val="64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pacing w:val="-14"/>
          <w:sz w:val="22"/>
          <w:szCs w:val="22"/>
        </w:rPr>
        <w:t>W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eight: 165</w:t>
      </w:r>
    </w:p>
    <w:p w14:paraId="0C92ADC9" w14:textId="77777777" w:rsidR="005037C8" w:rsidRPr="006A06B0" w:rsidRDefault="006A06B0" w:rsidP="006A06B0">
      <w:pPr>
        <w:spacing w:line="220" w:lineRule="exact"/>
        <w:ind w:right="6334"/>
        <w:rPr>
          <w:rFonts w:asciiTheme="minorHAnsi" w:eastAsia="Bookman Old Style" w:hAnsiTheme="minorHAnsi" w:cstheme="minorHAnsi"/>
          <w:sz w:val="22"/>
          <w:szCs w:val="22"/>
        </w:rPr>
      </w:pPr>
      <w:r w:rsidRPr="006A06B0">
        <w:rPr>
          <w:rFonts w:asciiTheme="minorHAnsi" w:eastAsia="Bookman Old Style" w:hAnsiTheme="minorHAnsi" w:cstheme="minorHAnsi"/>
          <w:spacing w:val="-14"/>
          <w:sz w:val="22"/>
          <w:szCs w:val="22"/>
        </w:rPr>
        <w:t>V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oice: Baritone/</w:t>
      </w:r>
      <w:r w:rsidRPr="006A06B0">
        <w:rPr>
          <w:rFonts w:asciiTheme="minorHAnsi" w:eastAsia="Bookman Old Style" w:hAnsiTheme="minorHAnsi" w:cstheme="minorHAnsi"/>
          <w:spacing w:val="3"/>
          <w:sz w:val="22"/>
          <w:szCs w:val="22"/>
        </w:rPr>
        <w:t>T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enor</w:t>
      </w:r>
    </w:p>
    <w:p w14:paraId="7221A6B2" w14:textId="77777777" w:rsidR="005037C8" w:rsidRPr="006A06B0" w:rsidRDefault="005037C8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10050117" w14:textId="77777777" w:rsidR="005037C8" w:rsidRPr="006A06B0" w:rsidRDefault="006A06B0">
      <w:pPr>
        <w:spacing w:line="240" w:lineRule="exact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6A06B0">
        <w:rPr>
          <w:rFonts w:asciiTheme="minorHAnsi" w:eastAsia="Bookman Old Style" w:hAnsiTheme="minorHAnsi" w:cstheme="minorHAnsi"/>
          <w:b/>
          <w:position w:val="-1"/>
          <w:sz w:val="22"/>
          <w:szCs w:val="22"/>
          <w:u w:val="single" w:color="000000"/>
        </w:rPr>
        <w:t>Film (Representative)</w:t>
      </w:r>
    </w:p>
    <w:p w14:paraId="2B077DBD" w14:textId="77777777" w:rsidR="005037C8" w:rsidRPr="006A06B0" w:rsidRDefault="005037C8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596F7FD8" w14:textId="6D47C486" w:rsidR="005037C8" w:rsidRPr="006A06B0" w:rsidRDefault="006A06B0">
      <w:pPr>
        <w:spacing w:before="29"/>
        <w:ind w:left="100" w:right="1279"/>
        <w:rPr>
          <w:rFonts w:asciiTheme="minorHAnsi" w:eastAsia="Bookman Old Style" w:hAnsiTheme="minorHAnsi" w:cstheme="minorHAnsi"/>
          <w:sz w:val="22"/>
          <w:szCs w:val="22"/>
        </w:rPr>
      </w:pPr>
      <w:r w:rsidRPr="006A06B0">
        <w:rPr>
          <w:rFonts w:asciiTheme="minorHAnsi" w:eastAsia="Bookman Old Style" w:hAnsiTheme="minorHAnsi" w:cstheme="minorHAnsi"/>
          <w:sz w:val="22"/>
          <w:szCs w:val="22"/>
        </w:rPr>
        <w:t>Th</w:t>
      </w:r>
      <w:r w:rsidRPr="006A06B0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ee to Flee                              </w:t>
      </w:r>
      <w:r>
        <w:rPr>
          <w:rFonts w:asciiTheme="minorHAnsi" w:eastAsia="Bookman Old Style" w:hAnsiTheme="minorHAnsi" w:cstheme="minorHAnsi"/>
          <w:sz w:val="22"/>
          <w:szCs w:val="22"/>
        </w:rPr>
        <w:tab/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CEO                                </w:t>
      </w:r>
      <w:r w:rsidRPr="006A06B0">
        <w:rPr>
          <w:rFonts w:asciiTheme="minorHAnsi" w:eastAsia="Bookman Old Style" w:hAnsiTheme="minorHAnsi" w:cstheme="minorHAnsi"/>
          <w:spacing w:val="67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pacing w:val="8"/>
          <w:sz w:val="22"/>
          <w:szCs w:val="22"/>
        </w:rPr>
        <w:t>T</w:t>
      </w:r>
      <w:r w:rsidRPr="006A06B0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oy Hudson Soul Survivors                                      </w:t>
      </w:r>
      <w:r w:rsidRPr="006A06B0">
        <w:rPr>
          <w:rFonts w:asciiTheme="minorHAnsi" w:eastAsia="Bookman Old Style" w:hAnsiTheme="minorHAnsi" w:cstheme="minorHAnsi"/>
          <w:spacing w:val="8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Sam                                 </w:t>
      </w:r>
      <w:r w:rsidRPr="006A06B0">
        <w:rPr>
          <w:rFonts w:asciiTheme="minorHAnsi" w:eastAsia="Bookman Old Style" w:hAnsiTheme="minorHAnsi" w:cstheme="minorHAnsi"/>
          <w:spacing w:val="14"/>
          <w:sz w:val="22"/>
          <w:szCs w:val="22"/>
        </w:rPr>
        <w:t xml:space="preserve"> </w:t>
      </w:r>
      <w:r>
        <w:rPr>
          <w:rFonts w:asciiTheme="minorHAnsi" w:eastAsia="Bookman Old Style" w:hAnsiTheme="minorHAnsi" w:cstheme="minorHAnsi"/>
          <w:spacing w:val="14"/>
          <w:sz w:val="22"/>
          <w:szCs w:val="22"/>
        </w:rPr>
        <w:tab/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Debbie Johnson The Cutting Department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                       </w:t>
      </w:r>
      <w:r w:rsidRPr="006A06B0">
        <w:rPr>
          <w:rFonts w:asciiTheme="minorHAnsi" w:eastAsia="Bookman Old Style" w:hAnsiTheme="minorHAnsi" w:cstheme="minorHAnsi"/>
          <w:spacing w:val="5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pacing w:val="3"/>
          <w:sz w:val="22"/>
          <w:szCs w:val="22"/>
        </w:rPr>
        <w:t>T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om                                 </w:t>
      </w:r>
      <w:r w:rsidRPr="006A06B0">
        <w:rPr>
          <w:rFonts w:asciiTheme="minorHAnsi" w:eastAsia="Bookman Old Style" w:hAnsiTheme="minorHAnsi" w:cstheme="minorHAnsi"/>
          <w:spacing w:val="24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Nikki Jackett</w:t>
      </w:r>
    </w:p>
    <w:p w14:paraId="2588668D" w14:textId="4E166205" w:rsidR="005037C8" w:rsidRPr="006A06B0" w:rsidRDefault="006A06B0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Menages                                       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6A06B0">
        <w:rPr>
          <w:rFonts w:asciiTheme="minorHAnsi" w:eastAsia="Bookman Old Style" w:hAnsiTheme="minorHAnsi" w:cstheme="minorHAnsi"/>
          <w:spacing w:val="-14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. Ecks                          </w:t>
      </w:r>
      <w:r w:rsidRPr="006A06B0">
        <w:rPr>
          <w:rFonts w:asciiTheme="minorHAnsi" w:eastAsia="Bookman Old Style" w:hAnsiTheme="minorHAnsi" w:cstheme="minorHAnsi"/>
          <w:spacing w:val="62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pacing w:val="3"/>
          <w:sz w:val="22"/>
          <w:szCs w:val="22"/>
        </w:rPr>
        <w:t>T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choouichoui Edith Rene</w:t>
      </w:r>
    </w:p>
    <w:p w14:paraId="7CD2E3F8" w14:textId="35C33873" w:rsidR="005037C8" w:rsidRPr="006A06B0" w:rsidRDefault="006A06B0">
      <w:pPr>
        <w:spacing w:before="1"/>
        <w:ind w:left="100" w:right="1403"/>
        <w:rPr>
          <w:rFonts w:asciiTheme="minorHAnsi" w:eastAsia="Bookman Old Style" w:hAnsiTheme="minorHAnsi" w:cstheme="minorHAnsi"/>
          <w:sz w:val="22"/>
          <w:szCs w:val="22"/>
        </w:rPr>
      </w:pPr>
      <w:r w:rsidRPr="006A06B0">
        <w:rPr>
          <w:rFonts w:asciiTheme="minorHAnsi" w:eastAsia="Bookman Old Style" w:hAnsiTheme="minorHAnsi" w:cstheme="minorHAnsi"/>
          <w:sz w:val="22"/>
          <w:szCs w:val="22"/>
        </w:rPr>
        <w:t>Pape</w:t>
      </w:r>
      <w:r w:rsidRPr="006A06B0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clip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                                       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Dean Whitmo</w:t>
      </w:r>
      <w:r w:rsidRPr="006A06B0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e                </w:t>
      </w:r>
      <w:r w:rsidRPr="006A06B0">
        <w:rPr>
          <w:rFonts w:asciiTheme="minorHAnsi" w:eastAsia="Bookman Old Style" w:hAnsiTheme="minorHAnsi" w:cstheme="minorHAnsi"/>
          <w:spacing w:val="5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John Hawkins The Ice Fishe</w:t>
      </w:r>
      <w:r w:rsidRPr="006A06B0">
        <w:rPr>
          <w:rFonts w:asciiTheme="minorHAnsi" w:eastAsia="Bookman Old Style" w:hAnsiTheme="minorHAnsi" w:cstheme="minorHAnsi"/>
          <w:spacing w:val="7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man                               </w:t>
      </w:r>
      <w:r w:rsidRPr="006A06B0">
        <w:rPr>
          <w:rFonts w:asciiTheme="minorHAnsi" w:eastAsia="Bookman Old Style" w:hAnsiTheme="minorHAnsi" w:cstheme="minorHAnsi"/>
          <w:spacing w:val="70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6A06B0">
        <w:rPr>
          <w:rFonts w:asciiTheme="minorHAnsi" w:eastAsia="Bookman Old Style" w:hAnsiTheme="minorHAnsi" w:cstheme="minorHAnsi"/>
          <w:spacing w:val="-14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. Burke                        </w:t>
      </w:r>
      <w:r w:rsidRPr="006A06B0">
        <w:rPr>
          <w:rFonts w:asciiTheme="minorHAnsi" w:eastAsia="Bookman Old Style" w:hAnsiTheme="minorHAnsi" w:cstheme="minorHAnsi"/>
          <w:spacing w:val="66"/>
          <w:sz w:val="22"/>
          <w:szCs w:val="22"/>
        </w:rPr>
        <w:t xml:space="preserve"> </w:t>
      </w:r>
      <w:r>
        <w:rPr>
          <w:rFonts w:asciiTheme="minorHAnsi" w:eastAsia="Bookman Old Style" w:hAnsiTheme="minorHAnsi" w:cstheme="minorHAnsi"/>
          <w:spacing w:val="66"/>
          <w:sz w:val="22"/>
          <w:szCs w:val="22"/>
        </w:rPr>
        <w:tab/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Bob Kundrat House Rules                                         </w:t>
      </w:r>
      <w:r w:rsidRPr="006A06B0">
        <w:rPr>
          <w:rFonts w:asciiTheme="minorHAnsi" w:eastAsia="Bookman Old Style" w:hAnsiTheme="minorHAnsi" w:cstheme="minorHAnsi"/>
          <w:spacing w:val="22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Jim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                                  </w:t>
      </w:r>
      <w:r w:rsidRPr="006A06B0">
        <w:rPr>
          <w:rFonts w:asciiTheme="minorHAnsi" w:eastAsia="Bookman Old Style" w:hAnsiTheme="minorHAnsi" w:cstheme="minorHAnsi"/>
          <w:spacing w:val="19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pacing w:val="9"/>
          <w:sz w:val="22"/>
          <w:szCs w:val="22"/>
        </w:rPr>
        <w:t>T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im </w:t>
      </w:r>
      <w:r w:rsidRPr="006A06B0">
        <w:rPr>
          <w:rFonts w:asciiTheme="minorHAnsi" w:eastAsia="Bookman Old Style" w:hAnsiTheme="minorHAnsi" w:cstheme="minorHAnsi"/>
          <w:spacing w:val="3"/>
          <w:sz w:val="22"/>
          <w:szCs w:val="22"/>
        </w:rPr>
        <w:t>T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orabpour</w:t>
      </w:r>
    </w:p>
    <w:p w14:paraId="41809C80" w14:textId="30085794" w:rsidR="005037C8" w:rsidRPr="006A06B0" w:rsidRDefault="006A06B0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6A06B0">
        <w:rPr>
          <w:rFonts w:asciiTheme="minorHAnsi" w:eastAsia="Bookman Old Style" w:hAnsiTheme="minorHAnsi" w:cstheme="minorHAnsi"/>
          <w:spacing w:val="2"/>
          <w:sz w:val="22"/>
          <w:szCs w:val="22"/>
        </w:rPr>
        <w:t>A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voidable                                      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John                                </w:t>
      </w:r>
      <w:r w:rsidRPr="006A06B0">
        <w:rPr>
          <w:rFonts w:asciiTheme="minorHAnsi" w:eastAsia="Bookman Old Style" w:hAnsiTheme="minorHAnsi" w:cstheme="minorHAnsi"/>
          <w:spacing w:val="18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pacing w:val="3"/>
          <w:sz w:val="22"/>
          <w:szCs w:val="22"/>
        </w:rPr>
        <w:t>T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choouichoui Edith Rene</w:t>
      </w:r>
    </w:p>
    <w:p w14:paraId="7E00BAA1" w14:textId="7719C804" w:rsidR="005037C8" w:rsidRPr="006A06B0" w:rsidRDefault="006A06B0">
      <w:pPr>
        <w:spacing w:before="1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6A06B0">
        <w:rPr>
          <w:rFonts w:asciiTheme="minorHAnsi" w:eastAsia="Bookman Old Style" w:hAnsiTheme="minorHAnsi" w:cstheme="minorHAnsi"/>
          <w:sz w:val="22"/>
          <w:szCs w:val="22"/>
        </w:rPr>
        <w:t>Game Plan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                                     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Daniel B</w:t>
      </w:r>
      <w:r w:rsidRPr="006A06B0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ooks                  </w:t>
      </w:r>
      <w:r w:rsidRPr="006A06B0">
        <w:rPr>
          <w:rFonts w:asciiTheme="minorHAnsi" w:eastAsia="Bookman Old Style" w:hAnsiTheme="minorHAnsi" w:cstheme="minorHAnsi"/>
          <w:spacing w:val="23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Kelly Banc</w:t>
      </w:r>
      <w:r w:rsidRPr="006A06B0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oft</w:t>
      </w:r>
    </w:p>
    <w:p w14:paraId="7D04B469" w14:textId="5D754273" w:rsidR="005037C8" w:rsidRPr="006A06B0" w:rsidRDefault="006A06B0">
      <w:pPr>
        <w:spacing w:before="1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6A06B0">
        <w:rPr>
          <w:rFonts w:asciiTheme="minorHAnsi" w:eastAsia="Bookman Old Style" w:hAnsiTheme="minorHAnsi" w:cstheme="minorHAnsi"/>
          <w:sz w:val="22"/>
          <w:szCs w:val="22"/>
        </w:rPr>
        <w:t>The Final Conf</w:t>
      </w:r>
      <w:r w:rsidRPr="006A06B0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ontation              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Les Olinger                      </w:t>
      </w:r>
      <w:r w:rsidRPr="006A06B0">
        <w:rPr>
          <w:rFonts w:asciiTheme="minorHAnsi" w:eastAsia="Bookman Old Style" w:hAnsiTheme="minorHAnsi" w:cstheme="minorHAnsi"/>
          <w:spacing w:val="51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pacing w:val="3"/>
          <w:sz w:val="22"/>
          <w:szCs w:val="22"/>
        </w:rPr>
        <w:t>T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choouichoui Edith Rene</w:t>
      </w:r>
    </w:p>
    <w:p w14:paraId="388A1F26" w14:textId="77777777" w:rsidR="005037C8" w:rsidRPr="006A06B0" w:rsidRDefault="005037C8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25D9CA26" w14:textId="77777777" w:rsidR="005037C8" w:rsidRPr="006A06B0" w:rsidRDefault="006A06B0">
      <w:pPr>
        <w:spacing w:line="240" w:lineRule="exact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6A06B0">
        <w:rPr>
          <w:rFonts w:asciiTheme="minorHAnsi" w:eastAsia="Bookman Old Style" w:hAnsiTheme="minorHAnsi" w:cstheme="minorHAnsi"/>
          <w:b/>
          <w:position w:val="-1"/>
          <w:sz w:val="22"/>
          <w:szCs w:val="22"/>
          <w:u w:val="single" w:color="000000"/>
        </w:rPr>
        <w:t>Theatre (Representative)</w:t>
      </w:r>
    </w:p>
    <w:p w14:paraId="2F2CE960" w14:textId="77777777" w:rsidR="005037C8" w:rsidRPr="006A06B0" w:rsidRDefault="005037C8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6901CBFC" w14:textId="4D31BD66" w:rsidR="005037C8" w:rsidRPr="006A06B0" w:rsidRDefault="006A06B0">
      <w:pPr>
        <w:spacing w:before="29"/>
        <w:ind w:left="100" w:right="1142"/>
        <w:rPr>
          <w:rFonts w:asciiTheme="minorHAnsi" w:eastAsia="Bookman Old Style" w:hAnsiTheme="minorHAnsi" w:cstheme="minorHAnsi"/>
          <w:sz w:val="22"/>
          <w:szCs w:val="22"/>
        </w:rPr>
      </w:pPr>
      <w:r w:rsidRPr="006A06B0">
        <w:rPr>
          <w:rFonts w:asciiTheme="minorHAnsi" w:eastAsia="Bookman Old Style" w:hAnsiTheme="minorHAnsi" w:cstheme="minorHAnsi"/>
          <w:i/>
          <w:sz w:val="22"/>
          <w:szCs w:val="22"/>
        </w:rPr>
        <w:t>Hello, Dolly!</w:t>
      </w:r>
      <w:r w:rsidRPr="006A06B0">
        <w:rPr>
          <w:rFonts w:asciiTheme="minorHAnsi" w:eastAsia="Bookman Old Style" w:hAnsiTheme="minorHAnsi" w:cstheme="minorHAnsi"/>
          <w:i/>
          <w:sz w:val="22"/>
          <w:szCs w:val="22"/>
        </w:rPr>
        <w:t xml:space="preserve">                                </w:t>
      </w:r>
      <w:r w:rsidRPr="006A06B0">
        <w:rPr>
          <w:rFonts w:asciiTheme="minorHAnsi" w:eastAsia="Bookman Old Style" w:hAnsiTheme="minorHAnsi" w:cstheme="minorHAnsi"/>
          <w:i/>
          <w:spacing w:val="19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Co</w:t>
      </w:r>
      <w:r w:rsidRPr="006A06B0">
        <w:rPr>
          <w:rFonts w:asciiTheme="minorHAnsi" w:eastAsia="Bookman Old Style" w:hAnsiTheme="minorHAnsi" w:cstheme="minorHAnsi"/>
          <w:spacing w:val="7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nelius                         </w:t>
      </w:r>
      <w:r w:rsidRPr="006A06B0">
        <w:rPr>
          <w:rFonts w:asciiTheme="minorHAnsi" w:eastAsia="Bookman Old Style" w:hAnsiTheme="minorHAnsi" w:cstheme="minorHAnsi"/>
          <w:spacing w:val="10"/>
          <w:sz w:val="22"/>
          <w:szCs w:val="22"/>
        </w:rPr>
        <w:t xml:space="preserve"> </w:t>
      </w:r>
      <w:r>
        <w:rPr>
          <w:rFonts w:asciiTheme="minorHAnsi" w:eastAsia="Bookman Old Style" w:hAnsiTheme="minorHAnsi" w:cstheme="minorHAnsi"/>
          <w:spacing w:val="10"/>
          <w:sz w:val="22"/>
          <w:szCs w:val="22"/>
        </w:rPr>
        <w:tab/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Rosetown Players </w:t>
      </w:r>
      <w:r w:rsidRPr="006A06B0">
        <w:rPr>
          <w:rFonts w:asciiTheme="minorHAnsi" w:eastAsia="Bookman Old Style" w:hAnsiTheme="minorHAnsi" w:cstheme="minorHAnsi"/>
          <w:i/>
          <w:sz w:val="22"/>
          <w:szCs w:val="22"/>
        </w:rPr>
        <w:t xml:space="preserve">Visiting Mr. Green                                   </w:t>
      </w:r>
      <w:r w:rsidRPr="006A06B0">
        <w:rPr>
          <w:rFonts w:asciiTheme="minorHAnsi" w:eastAsia="Bookman Old Style" w:hAnsiTheme="minorHAnsi" w:cstheme="minorHAnsi"/>
          <w:i/>
          <w:spacing w:val="60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Ross Ga</w:t>
      </w:r>
      <w:r w:rsidRPr="006A06B0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diner                  </w:t>
      </w:r>
      <w:r w:rsidRPr="006A06B0">
        <w:rPr>
          <w:rFonts w:asciiTheme="minorHAnsi" w:eastAsia="Bookman Old Style" w:hAnsiTheme="minorHAnsi" w:cstheme="minorHAnsi"/>
          <w:spacing w:val="5"/>
          <w:sz w:val="22"/>
          <w:szCs w:val="22"/>
        </w:rPr>
        <w:t xml:space="preserve"> </w:t>
      </w:r>
      <w:r>
        <w:rPr>
          <w:rFonts w:asciiTheme="minorHAnsi" w:eastAsia="Bookman Old Style" w:hAnsiTheme="minorHAnsi" w:cstheme="minorHAnsi"/>
          <w:spacing w:val="5"/>
          <w:sz w:val="22"/>
          <w:szCs w:val="22"/>
        </w:rPr>
        <w:tab/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Theater NOW </w:t>
      </w:r>
      <w:r w:rsidRPr="006A06B0">
        <w:rPr>
          <w:rFonts w:asciiTheme="minorHAnsi" w:eastAsia="Bookman Old Style" w:hAnsiTheme="minorHAnsi" w:cstheme="minorHAnsi"/>
          <w:i/>
          <w:sz w:val="22"/>
          <w:szCs w:val="22"/>
        </w:rPr>
        <w:t>Stien Stein</w:t>
      </w:r>
      <w:r w:rsidRPr="006A06B0">
        <w:rPr>
          <w:rFonts w:asciiTheme="minorHAnsi" w:eastAsia="Bookman Old Style" w:hAnsiTheme="minorHAnsi" w:cstheme="minorHAnsi"/>
          <w:i/>
          <w:sz w:val="22"/>
          <w:szCs w:val="22"/>
        </w:rPr>
        <w:t xml:space="preserve">                                               </w:t>
      </w:r>
      <w:r w:rsidRPr="006A06B0">
        <w:rPr>
          <w:rFonts w:asciiTheme="minorHAnsi" w:eastAsia="Bookman Old Style" w:hAnsiTheme="minorHAnsi" w:cstheme="minorHAnsi"/>
          <w:i/>
          <w:spacing w:val="32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Guy Chaserai                   </w:t>
      </w:r>
      <w:r w:rsidRPr="006A06B0">
        <w:rPr>
          <w:rFonts w:asciiTheme="minorHAnsi" w:eastAsia="Bookman Old Style" w:hAnsiTheme="minorHAnsi" w:cstheme="minorHAnsi"/>
          <w:spacing w:val="7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Theater NOW</w:t>
      </w:r>
    </w:p>
    <w:p w14:paraId="04FB60A9" w14:textId="3C06540E" w:rsidR="005037C8" w:rsidRPr="006A06B0" w:rsidRDefault="006A06B0">
      <w:pPr>
        <w:ind w:left="100" w:right="408"/>
        <w:rPr>
          <w:rFonts w:asciiTheme="minorHAnsi" w:eastAsia="Bookman Old Style" w:hAnsiTheme="minorHAnsi" w:cstheme="minorHAnsi"/>
          <w:sz w:val="22"/>
          <w:szCs w:val="22"/>
        </w:rPr>
      </w:pPr>
      <w:r w:rsidRPr="006A06B0">
        <w:rPr>
          <w:rFonts w:asciiTheme="minorHAnsi" w:eastAsia="Bookman Old Style" w:hAnsiTheme="minorHAnsi" w:cstheme="minorHAnsi"/>
          <w:i/>
          <w:sz w:val="22"/>
          <w:szCs w:val="22"/>
        </w:rPr>
        <w:t xml:space="preserve">The Naked I: Wide Open            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Ensemble                        </w:t>
      </w:r>
      <w:r w:rsidRPr="006A06B0">
        <w:rPr>
          <w:rFonts w:asciiTheme="minorHAnsi" w:eastAsia="Bookman Old Style" w:hAnsiTheme="minorHAnsi" w:cstheme="minorHAnsi"/>
          <w:spacing w:val="69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20% Theat</w:t>
      </w:r>
      <w:r w:rsidRPr="006A06B0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e Company </w:t>
      </w:r>
      <w:r w:rsidRPr="006A06B0">
        <w:rPr>
          <w:rFonts w:asciiTheme="minorHAnsi" w:eastAsia="Bookman Old Style" w:hAnsiTheme="minorHAnsi" w:cstheme="minorHAnsi"/>
          <w:i/>
          <w:sz w:val="22"/>
          <w:szCs w:val="22"/>
        </w:rPr>
        <w:t xml:space="preserve">Ole and Lena’s New York Adventure      </w:t>
      </w:r>
      <w:r w:rsidRPr="006A06B0">
        <w:rPr>
          <w:rFonts w:asciiTheme="minorHAnsi" w:eastAsia="Bookman Old Style" w:hAnsiTheme="minorHAnsi" w:cstheme="minorHAnsi"/>
          <w:i/>
          <w:spacing w:val="27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Ole                   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   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Funside Dinner Theat</w:t>
      </w:r>
      <w:r w:rsidRPr="006A06B0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e </w:t>
      </w:r>
      <w:r w:rsidRPr="006A06B0">
        <w:rPr>
          <w:rFonts w:asciiTheme="minorHAnsi" w:eastAsia="Bookman Old Style" w:hAnsiTheme="minorHAnsi" w:cstheme="minorHAnsi"/>
          <w:i/>
          <w:sz w:val="22"/>
          <w:szCs w:val="22"/>
        </w:rPr>
        <w:t xml:space="preserve">Rated “R” Theatre…hindsight is 20/20  </w:t>
      </w:r>
      <w:r w:rsidRPr="006A06B0">
        <w:rPr>
          <w:rFonts w:asciiTheme="minorHAnsi" w:eastAsia="Bookman Old Style" w:hAnsiTheme="minorHAnsi" w:cstheme="minorHAnsi"/>
          <w:i/>
          <w:spacing w:val="13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Gately, Jim, G</w:t>
      </w:r>
      <w:r w:rsidRPr="006A06B0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eg K         </w:t>
      </w:r>
      <w:r w:rsidRPr="006A06B0">
        <w:rPr>
          <w:rFonts w:asciiTheme="minorHAnsi" w:eastAsia="Bookman Old Style" w:hAnsiTheme="minorHAnsi" w:cstheme="minorHAnsi"/>
          <w:spacing w:val="69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pacing w:val="-4"/>
          <w:sz w:val="22"/>
          <w:szCs w:val="22"/>
        </w:rPr>
        <w:t>W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ide </w:t>
      </w:r>
      <w:r w:rsidRPr="006A06B0">
        <w:rPr>
          <w:rFonts w:asciiTheme="minorHAnsi" w:eastAsia="Bookman Old Style" w:hAnsiTheme="minorHAnsi" w:cstheme="minorHAnsi"/>
          <w:spacing w:val="-15"/>
          <w:sz w:val="22"/>
          <w:szCs w:val="22"/>
        </w:rPr>
        <w:t>V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ariety Theate</w:t>
      </w:r>
      <w:r w:rsidRPr="006A06B0">
        <w:rPr>
          <w:rFonts w:asciiTheme="minorHAnsi" w:eastAsia="Bookman Old Style" w:hAnsiTheme="minorHAnsi" w:cstheme="minorHAnsi"/>
          <w:spacing w:val="15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-LA </w:t>
      </w:r>
      <w:r w:rsidRPr="006A06B0">
        <w:rPr>
          <w:rFonts w:asciiTheme="minorHAnsi" w:eastAsia="Bookman Old Style" w:hAnsiTheme="minorHAnsi" w:cstheme="minorHAnsi"/>
          <w:i/>
          <w:sz w:val="22"/>
          <w:szCs w:val="22"/>
        </w:rPr>
        <w:t xml:space="preserve">Godspell                                                  </w:t>
      </w:r>
      <w:r w:rsidRPr="006A06B0">
        <w:rPr>
          <w:rFonts w:asciiTheme="minorHAnsi" w:eastAsia="Bookman Old Style" w:hAnsiTheme="minorHAnsi" w:cstheme="minorHAnsi"/>
          <w:i/>
          <w:spacing w:val="46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Stephen                           </w:t>
      </w:r>
      <w:r w:rsidRPr="006A06B0">
        <w:rPr>
          <w:rFonts w:asciiTheme="minorHAnsi" w:eastAsia="Bookman Old Style" w:hAnsiTheme="minorHAnsi" w:cstheme="minorHAnsi"/>
          <w:spacing w:val="30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RHA Players</w:t>
      </w:r>
    </w:p>
    <w:p w14:paraId="3AB7EC44" w14:textId="77777777" w:rsidR="005037C8" w:rsidRPr="006A06B0" w:rsidRDefault="006A06B0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6A06B0">
        <w:rPr>
          <w:rFonts w:asciiTheme="minorHAnsi" w:eastAsia="Bookman Old Style" w:hAnsiTheme="minorHAnsi" w:cstheme="minorHAnsi"/>
          <w:i/>
          <w:sz w:val="22"/>
          <w:szCs w:val="22"/>
        </w:rPr>
        <w:t xml:space="preserve">Once Upon a </w:t>
      </w:r>
      <w:r w:rsidRPr="006A06B0">
        <w:rPr>
          <w:rFonts w:asciiTheme="minorHAnsi" w:eastAsia="Bookman Old Style" w:hAnsiTheme="minorHAnsi" w:cstheme="minorHAnsi"/>
          <w:i/>
          <w:sz w:val="22"/>
          <w:szCs w:val="22"/>
        </w:rPr>
        <w:t xml:space="preserve">Mattress                             </w:t>
      </w:r>
      <w:r w:rsidRPr="006A06B0">
        <w:rPr>
          <w:rFonts w:asciiTheme="minorHAnsi" w:eastAsia="Bookman Old Style" w:hAnsiTheme="minorHAnsi" w:cstheme="minorHAnsi"/>
          <w:i/>
          <w:spacing w:val="19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Jester                              </w:t>
      </w:r>
      <w:r w:rsidRPr="006A06B0">
        <w:rPr>
          <w:rFonts w:asciiTheme="minorHAnsi" w:eastAsia="Bookman Old Style" w:hAnsiTheme="minorHAnsi" w:cstheme="minorHAnsi"/>
          <w:spacing w:val="49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Rochester Summer Theater</w:t>
      </w:r>
    </w:p>
    <w:p w14:paraId="3CEFC15F" w14:textId="77777777" w:rsidR="005037C8" w:rsidRPr="006A06B0" w:rsidRDefault="006A06B0">
      <w:pPr>
        <w:spacing w:before="1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6A06B0">
        <w:rPr>
          <w:rFonts w:asciiTheme="minorHAnsi" w:eastAsia="Bookman Old Style" w:hAnsiTheme="minorHAnsi" w:cstheme="minorHAnsi"/>
          <w:i/>
          <w:sz w:val="22"/>
          <w:szCs w:val="22"/>
        </w:rPr>
        <w:t>The Interrogation of</w:t>
      </w:r>
      <w:r w:rsidRPr="006A06B0">
        <w:rPr>
          <w:rFonts w:asciiTheme="minorHAnsi" w:eastAsia="Bookman Old Style" w:hAnsiTheme="minorHAnsi" w:cstheme="minorHAnsi"/>
          <w:i/>
          <w:spacing w:val="5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i/>
          <w:sz w:val="22"/>
          <w:szCs w:val="22"/>
        </w:rPr>
        <w:t xml:space="preserve">Mr. Nicks                 </w:t>
      </w:r>
      <w:r w:rsidRPr="006A06B0">
        <w:rPr>
          <w:rFonts w:asciiTheme="minorHAnsi" w:eastAsia="Bookman Old Style" w:hAnsiTheme="minorHAnsi" w:cstheme="minorHAnsi"/>
          <w:i/>
          <w:spacing w:val="21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6A06B0">
        <w:rPr>
          <w:rFonts w:asciiTheme="minorHAnsi" w:eastAsia="Bookman Old Style" w:hAnsiTheme="minorHAnsi" w:cstheme="minorHAnsi"/>
          <w:spacing w:val="-14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. Nicks                         </w:t>
      </w:r>
      <w:r w:rsidRPr="006A06B0">
        <w:rPr>
          <w:rFonts w:asciiTheme="minorHAnsi" w:eastAsia="Bookman Old Style" w:hAnsiTheme="minorHAnsi" w:cstheme="minorHAnsi"/>
          <w:spacing w:val="35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pacing w:val="-15"/>
          <w:sz w:val="22"/>
          <w:szCs w:val="22"/>
        </w:rPr>
        <w:t>W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este</w:t>
      </w:r>
      <w:r w:rsidRPr="006A06B0">
        <w:rPr>
          <w:rFonts w:asciiTheme="minorHAnsi" w:eastAsia="Bookman Old Style" w:hAnsiTheme="minorHAnsi" w:cstheme="minorHAnsi"/>
          <w:spacing w:val="7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n Theat</w:t>
      </w:r>
      <w:r w:rsidRPr="006A06B0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e</w:t>
      </w:r>
    </w:p>
    <w:p w14:paraId="54DA3D17" w14:textId="77777777" w:rsidR="005037C8" w:rsidRPr="006A06B0" w:rsidRDefault="006A06B0">
      <w:pPr>
        <w:spacing w:before="1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6A06B0">
        <w:rPr>
          <w:rFonts w:asciiTheme="minorHAnsi" w:eastAsia="Bookman Old Style" w:hAnsiTheme="minorHAnsi" w:cstheme="minorHAnsi"/>
          <w:i/>
          <w:sz w:val="22"/>
          <w:szCs w:val="22"/>
        </w:rPr>
        <w:t xml:space="preserve">Love &amp; Marriage, Shakespeare Style      </w:t>
      </w:r>
      <w:r w:rsidRPr="006A06B0">
        <w:rPr>
          <w:rFonts w:asciiTheme="minorHAnsi" w:eastAsia="Bookman Old Style" w:hAnsiTheme="minorHAnsi" w:cstheme="minorHAnsi"/>
          <w:i/>
          <w:spacing w:val="19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Company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                         </w:t>
      </w:r>
      <w:r w:rsidRPr="006A06B0">
        <w:rPr>
          <w:rFonts w:asciiTheme="minorHAnsi" w:eastAsia="Bookman Old Style" w:hAnsiTheme="minorHAnsi" w:cstheme="minorHAnsi"/>
          <w:spacing w:val="34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Adams Theat</w:t>
      </w:r>
      <w:r w:rsidRPr="006A06B0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e</w:t>
      </w:r>
    </w:p>
    <w:p w14:paraId="5366848E" w14:textId="77777777" w:rsidR="005037C8" w:rsidRPr="006A06B0" w:rsidRDefault="005037C8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1EF81654" w14:textId="77777777" w:rsidR="005037C8" w:rsidRPr="006A06B0" w:rsidRDefault="006A06B0">
      <w:pPr>
        <w:spacing w:line="240" w:lineRule="exact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6A06B0">
        <w:rPr>
          <w:rFonts w:asciiTheme="minorHAnsi" w:eastAsia="Bookman Old Style" w:hAnsiTheme="minorHAnsi" w:cstheme="minorHAnsi"/>
          <w:b/>
          <w:position w:val="-1"/>
          <w:sz w:val="22"/>
          <w:szCs w:val="22"/>
          <w:u w:val="single" w:color="000000"/>
        </w:rPr>
        <w:t>Training</w:t>
      </w:r>
    </w:p>
    <w:p w14:paraId="2E7D46B8" w14:textId="77777777" w:rsidR="005037C8" w:rsidRPr="006A06B0" w:rsidRDefault="005037C8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170ECF26" w14:textId="77777777" w:rsidR="005037C8" w:rsidRPr="006A06B0" w:rsidRDefault="006A06B0">
      <w:pPr>
        <w:spacing w:before="29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The Actors </w:t>
      </w:r>
      <w:r w:rsidRPr="006A06B0">
        <w:rPr>
          <w:rFonts w:asciiTheme="minorHAnsi" w:eastAsia="Bookman Old Style" w:hAnsiTheme="minorHAnsi" w:cstheme="minorHAnsi"/>
          <w:spacing w:val="-15"/>
          <w:sz w:val="22"/>
          <w:szCs w:val="22"/>
        </w:rPr>
        <w:t>W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orkout                   </w:t>
      </w:r>
      <w:r w:rsidRPr="006A06B0">
        <w:rPr>
          <w:rFonts w:asciiTheme="minorHAnsi" w:eastAsia="Bookman Old Style" w:hAnsiTheme="minorHAnsi" w:cstheme="minorHAnsi"/>
          <w:spacing w:val="68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The Guthrie Theat</w:t>
      </w:r>
      <w:r w:rsidRPr="006A06B0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e                   </w:t>
      </w:r>
      <w:r w:rsidRPr="006A06B0">
        <w:rPr>
          <w:rFonts w:asciiTheme="minorHAnsi" w:eastAsia="Bookman Old Style" w:hAnsiTheme="minorHAnsi" w:cstheme="minorHAnsi"/>
          <w:spacing w:val="8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Raye Birk</w:t>
      </w:r>
    </w:p>
    <w:p w14:paraId="2E2D912A" w14:textId="77777777" w:rsidR="005037C8" w:rsidRPr="006A06B0" w:rsidRDefault="006A06B0">
      <w:pPr>
        <w:spacing w:before="1"/>
        <w:ind w:left="100" w:right="623"/>
        <w:rPr>
          <w:rFonts w:asciiTheme="minorHAnsi" w:eastAsia="Bookman Old Style" w:hAnsiTheme="minorHAnsi" w:cstheme="minorHAnsi"/>
          <w:sz w:val="22"/>
          <w:szCs w:val="22"/>
        </w:rPr>
      </w:pP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Bova Actors </w:t>
      </w:r>
      <w:r w:rsidRPr="006A06B0">
        <w:rPr>
          <w:rFonts w:asciiTheme="minorHAnsi" w:eastAsia="Bookman Old Style" w:hAnsiTheme="minorHAnsi" w:cstheme="minorHAnsi"/>
          <w:spacing w:val="-15"/>
          <w:sz w:val="22"/>
          <w:szCs w:val="22"/>
        </w:rPr>
        <w:t>W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orkshop               </w:t>
      </w:r>
      <w:r w:rsidRPr="006A06B0">
        <w:rPr>
          <w:rFonts w:asciiTheme="minorHAnsi" w:eastAsia="Bookman Old Style" w:hAnsiTheme="minorHAnsi" w:cstheme="minorHAnsi"/>
          <w:spacing w:val="54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Eric Morris System                    </w:t>
      </w:r>
      <w:r w:rsidRPr="006A06B0">
        <w:rPr>
          <w:rFonts w:asciiTheme="minorHAnsi" w:eastAsia="Bookman Old Style" w:hAnsiTheme="minorHAnsi" w:cstheme="minorHAnsi"/>
          <w:spacing w:val="67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Anthony </w:t>
      </w:r>
      <w:r w:rsidRPr="006A06B0">
        <w:rPr>
          <w:rFonts w:asciiTheme="minorHAnsi" w:eastAsia="Bookman Old Style" w:hAnsiTheme="minorHAnsi" w:cstheme="minorHAnsi"/>
          <w:spacing w:val="-4"/>
          <w:sz w:val="22"/>
          <w:szCs w:val="22"/>
        </w:rPr>
        <w:t>V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incent Bova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Method-Meisne</w:t>
      </w:r>
      <w:r w:rsidRPr="006A06B0">
        <w:rPr>
          <w:rFonts w:asciiTheme="minorHAnsi" w:eastAsia="Bookman Old Style" w:hAnsiTheme="minorHAnsi" w:cstheme="minorHAnsi"/>
          <w:spacing w:val="15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-Lewis               </w:t>
      </w:r>
      <w:r w:rsidRPr="006A06B0">
        <w:rPr>
          <w:rFonts w:asciiTheme="minorHAnsi" w:eastAsia="Bookman Old Style" w:hAnsiTheme="minorHAnsi" w:cstheme="minorHAnsi"/>
          <w:spacing w:val="29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The Pe</w:t>
      </w:r>
      <w:r w:rsidRPr="006A06B0">
        <w:rPr>
          <w:rFonts w:asciiTheme="minorHAnsi" w:eastAsia="Bookman Old Style" w:hAnsiTheme="minorHAnsi" w:cstheme="minorHAnsi"/>
          <w:spacing w:val="7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fo</w:t>
      </w:r>
      <w:r w:rsidRPr="006A06B0">
        <w:rPr>
          <w:rFonts w:asciiTheme="minorHAnsi" w:eastAsia="Bookman Old Style" w:hAnsiTheme="minorHAnsi" w:cstheme="minorHAnsi"/>
          <w:spacing w:val="7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mance Studio             </w:t>
      </w:r>
      <w:r w:rsidRPr="006A06B0">
        <w:rPr>
          <w:rFonts w:asciiTheme="minorHAnsi" w:eastAsia="Bookman Old Style" w:hAnsiTheme="minorHAnsi" w:cstheme="minorHAnsi"/>
          <w:spacing w:val="16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Sandra K. Ho</w:t>
      </w:r>
      <w:r w:rsidRPr="006A06B0">
        <w:rPr>
          <w:rFonts w:asciiTheme="minorHAnsi" w:eastAsia="Bookman Old Style" w:hAnsiTheme="minorHAnsi" w:cstheme="minorHAnsi"/>
          <w:spacing w:val="7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ner </w:t>
      </w:r>
      <w:r w:rsidRPr="006A06B0">
        <w:rPr>
          <w:rFonts w:asciiTheme="minorHAnsi" w:eastAsia="Bookman Old Style" w:hAnsiTheme="minorHAnsi" w:cstheme="minorHAnsi"/>
          <w:spacing w:val="-15"/>
          <w:sz w:val="22"/>
          <w:szCs w:val="22"/>
        </w:rPr>
        <w:t>W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esley Balk/Nautilus                </w:t>
      </w:r>
      <w:r w:rsidRPr="006A06B0">
        <w:rPr>
          <w:rFonts w:asciiTheme="minorHAnsi" w:eastAsia="Bookman Old Style" w:hAnsiTheme="minorHAnsi" w:cstheme="minorHAnsi"/>
          <w:spacing w:val="68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Opera/Music–Theater Institute  </w:t>
      </w:r>
      <w:r w:rsidRPr="006A06B0">
        <w:rPr>
          <w:rFonts w:asciiTheme="minorHAnsi" w:eastAsia="Bookman Old Style" w:hAnsiTheme="minorHAnsi" w:cstheme="minorHAnsi"/>
          <w:spacing w:val="45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Ben Krywosz</w:t>
      </w:r>
    </w:p>
    <w:p w14:paraId="2526C01E" w14:textId="77777777" w:rsidR="005037C8" w:rsidRPr="006A06B0" w:rsidRDefault="006A06B0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6A06B0">
        <w:rPr>
          <w:rFonts w:asciiTheme="minorHAnsi" w:eastAsia="Bookman Old Style" w:hAnsiTheme="minorHAnsi" w:cstheme="minorHAnsi"/>
          <w:spacing w:val="17"/>
          <w:sz w:val="22"/>
          <w:szCs w:val="22"/>
        </w:rPr>
        <w:t>L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ynn Blumenthal Casting          </w:t>
      </w:r>
      <w:r w:rsidRPr="006A06B0">
        <w:rPr>
          <w:rFonts w:asciiTheme="minorHAnsi" w:eastAsia="Bookman Old Style" w:hAnsiTheme="minorHAnsi" w:cstheme="minorHAnsi"/>
          <w:spacing w:val="43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On-Camera 1 &amp; 2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                       </w:t>
      </w:r>
      <w:r w:rsidRPr="006A06B0">
        <w:rPr>
          <w:rFonts w:asciiTheme="minorHAnsi" w:eastAsia="Bookman Old Style" w:hAnsiTheme="minorHAnsi" w:cstheme="minorHAnsi"/>
          <w:spacing w:val="11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Michelle Hutchison</w:t>
      </w:r>
    </w:p>
    <w:p w14:paraId="5AA4F9CA" w14:textId="77777777" w:rsidR="005037C8" w:rsidRPr="006A06B0" w:rsidRDefault="006A06B0">
      <w:pPr>
        <w:spacing w:before="1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Private Coaching                        </w:t>
      </w:r>
      <w:r w:rsidRPr="006A06B0">
        <w:rPr>
          <w:rFonts w:asciiTheme="minorHAnsi" w:eastAsia="Bookman Old Style" w:hAnsiTheme="minorHAnsi" w:cstheme="minorHAnsi"/>
          <w:spacing w:val="33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pacing w:val="-16"/>
          <w:sz w:val="22"/>
          <w:szCs w:val="22"/>
        </w:rPr>
        <w:t>V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oice                                          </w:t>
      </w:r>
      <w:r w:rsidRPr="006A06B0">
        <w:rPr>
          <w:rFonts w:asciiTheme="minorHAnsi" w:eastAsia="Bookman Old Style" w:hAnsiTheme="minorHAnsi" w:cstheme="minorHAnsi"/>
          <w:spacing w:val="26"/>
          <w:sz w:val="22"/>
          <w:szCs w:val="22"/>
        </w:rPr>
        <w:t xml:space="preserve"> 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6A06B0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ew Cooke</w:t>
      </w:r>
    </w:p>
    <w:p w14:paraId="060FB1BF" w14:textId="77777777" w:rsidR="005037C8" w:rsidRPr="006A06B0" w:rsidRDefault="005037C8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2322AD6D" w14:textId="77777777" w:rsidR="005037C8" w:rsidRPr="006A06B0" w:rsidRDefault="006A06B0">
      <w:pPr>
        <w:spacing w:line="240" w:lineRule="exact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6A06B0">
        <w:rPr>
          <w:rFonts w:asciiTheme="minorHAnsi" w:eastAsia="Bookman Old Style" w:hAnsiTheme="minorHAnsi" w:cstheme="minorHAnsi"/>
          <w:b/>
          <w:position w:val="-1"/>
          <w:sz w:val="22"/>
          <w:szCs w:val="22"/>
          <w:u w:val="single" w:color="000000"/>
        </w:rPr>
        <w:t>Special Skills</w:t>
      </w:r>
    </w:p>
    <w:p w14:paraId="0463FB8E" w14:textId="77777777" w:rsidR="005037C8" w:rsidRPr="006A06B0" w:rsidRDefault="005037C8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0AB6189B" w14:textId="77777777" w:rsidR="005037C8" w:rsidRPr="006A06B0" w:rsidRDefault="006A06B0">
      <w:pPr>
        <w:spacing w:before="29"/>
        <w:ind w:left="100" w:right="178"/>
        <w:rPr>
          <w:rFonts w:asciiTheme="minorHAnsi" w:eastAsia="Bookman Old Style" w:hAnsiTheme="minorHAnsi" w:cstheme="minorHAnsi"/>
          <w:sz w:val="22"/>
          <w:szCs w:val="22"/>
        </w:rPr>
      </w:pPr>
      <w:r w:rsidRPr="006A06B0">
        <w:rPr>
          <w:rFonts w:asciiTheme="minorHAnsi" w:eastAsia="Bookman Old Style" w:hAnsiTheme="minorHAnsi" w:cstheme="minorHAnsi"/>
          <w:sz w:val="22"/>
          <w:szCs w:val="22"/>
        </w:rPr>
        <w:t>Licensed Psychologist, Radio Host, Ear P</w:t>
      </w:r>
      <w:r w:rsidRPr="006A06B0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ompting, Cartwheel, Back Dive, Runne</w:t>
      </w:r>
      <w:r w:rsidRPr="006A06B0">
        <w:rPr>
          <w:rFonts w:asciiTheme="minorHAnsi" w:eastAsia="Bookman Old Style" w:hAnsiTheme="minorHAnsi" w:cstheme="minorHAnsi"/>
          <w:spacing w:val="-13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, Moto</w:t>
      </w:r>
      <w:r w:rsidRPr="006A06B0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cycle Endorsement, Pape</w:t>
      </w:r>
      <w:r w:rsidRPr="006A06B0">
        <w:rPr>
          <w:rFonts w:asciiTheme="minorHAnsi" w:eastAsia="Bookman Old Style" w:hAnsiTheme="minorHAnsi" w:cstheme="minorHAnsi"/>
          <w:spacing w:val="7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making, G</w:t>
      </w:r>
      <w:r w:rsidRPr="006A06B0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eat with Kids and Animals. Oh, and I ate fi</w:t>
      </w:r>
      <w:r w:rsidRPr="006A06B0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 xml:space="preserve">e once. On purpose. </w:t>
      </w:r>
      <w:r w:rsidRPr="006A06B0">
        <w:rPr>
          <w:rFonts w:asciiTheme="minorHAnsi" w:eastAsia="Bookman Old Style" w:hAnsiTheme="minorHAnsi" w:cstheme="minorHAnsi"/>
          <w:spacing w:val="-4"/>
          <w:sz w:val="22"/>
          <w:szCs w:val="22"/>
        </w:rPr>
        <w:t>W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ithout getting bu</w:t>
      </w:r>
      <w:r w:rsidRPr="006A06B0">
        <w:rPr>
          <w:rFonts w:asciiTheme="minorHAnsi" w:eastAsia="Bookman Old Style" w:hAnsiTheme="minorHAnsi" w:cstheme="minorHAnsi"/>
          <w:spacing w:val="7"/>
          <w:sz w:val="22"/>
          <w:szCs w:val="22"/>
        </w:rPr>
        <w:t>r</w:t>
      </w:r>
      <w:r w:rsidRPr="006A06B0">
        <w:rPr>
          <w:rFonts w:asciiTheme="minorHAnsi" w:eastAsia="Bookman Old Style" w:hAnsiTheme="minorHAnsi" w:cstheme="minorHAnsi"/>
          <w:sz w:val="22"/>
          <w:szCs w:val="22"/>
        </w:rPr>
        <w:t>ned.</w:t>
      </w:r>
    </w:p>
    <w:sectPr w:rsidR="005037C8" w:rsidRPr="006A06B0">
      <w:type w:val="continuous"/>
      <w:pgSz w:w="12240" w:h="15840"/>
      <w:pgMar w:top="1320" w:right="90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414B88"/>
    <w:multiLevelType w:val="multilevel"/>
    <w:tmpl w:val="E612BFF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7C8"/>
    <w:rsid w:val="005037C8"/>
    <w:rsid w:val="006A0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38EAB"/>
  <w15:docId w15:val="{6CF75378-9CCF-4E9B-96D4-400B411E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A06B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06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ck.wood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443</Words>
  <Characters>2527</Characters>
  <Application>Microsoft Office Word</Application>
  <DocSecurity>0</DocSecurity>
  <Lines>21</Lines>
  <Paragraphs>5</Paragraphs>
  <ScaleCrop>false</ScaleCrop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2021-05-04T10:23:00Z</dcterms:created>
  <dcterms:modified xsi:type="dcterms:W3CDTF">2021-05-04T11:08:00Z</dcterms:modified>
</cp:coreProperties>
</file>